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704B5" w14:textId="77777777" w:rsidR="00991198" w:rsidRPr="00976D56" w:rsidRDefault="00991198" w:rsidP="001E1260">
      <w:pPr>
        <w:pStyle w:val="PolicyTitleBox"/>
      </w:pPr>
      <w:r>
        <w:t>Hermiston School District 8R</w:t>
      </w:r>
      <w:bookmarkStart w:id="0" w:name="_GoBack"/>
      <w:bookmarkEnd w:id="0"/>
    </w:p>
    <w:p w14:paraId="58250EF7" w14:textId="77777777" w:rsidR="00CC7D46" w:rsidRPr="00E3588F" w:rsidRDefault="00CC7D46" w:rsidP="00CC7D46"/>
    <w:p w14:paraId="20BBEEA0" w14:textId="55E8403B" w:rsidR="001E1260" w:rsidRPr="00E3588F" w:rsidRDefault="001E1260" w:rsidP="001E1260">
      <w:pPr>
        <w:pStyle w:val="PolicyCode"/>
      </w:pPr>
      <w:r w:rsidRPr="00E3588F">
        <w:t>Code:</w:t>
      </w:r>
      <w:r w:rsidRPr="00E3588F">
        <w:tab/>
      </w:r>
      <w:r w:rsidR="00485AD9" w:rsidRPr="00E3588F">
        <w:t>EBC</w:t>
      </w:r>
    </w:p>
    <w:p w14:paraId="4664EF59" w14:textId="77777777" w:rsidR="00991198" w:rsidRDefault="001E1260" w:rsidP="001E1260">
      <w:pPr>
        <w:pStyle w:val="PolicyCode"/>
      </w:pPr>
      <w:r w:rsidRPr="00E3588F">
        <w:t>Adopted:</w:t>
      </w:r>
      <w:r w:rsidRPr="00E3588F">
        <w:tab/>
      </w:r>
    </w:p>
    <w:p w14:paraId="75EE1697" w14:textId="6F4FABE1" w:rsidR="00A073C4" w:rsidRPr="00E3588F" w:rsidRDefault="00991198" w:rsidP="001E1260">
      <w:pPr>
        <w:pStyle w:val="PolicyCode"/>
      </w:pPr>
      <w:r>
        <w:t>Orig. Code(s):</w:t>
      </w:r>
      <w:r>
        <w:tab/>
        <w:t>EBBA</w:t>
      </w:r>
    </w:p>
    <w:p w14:paraId="720047B8" w14:textId="2B5372E3" w:rsidR="001E1260" w:rsidRPr="00E3588F" w:rsidRDefault="001E1260" w:rsidP="00CC7D46"/>
    <w:p w14:paraId="4A3069F7" w14:textId="726082CD" w:rsidR="002873A5" w:rsidRPr="00E3588F" w:rsidRDefault="00485AD9" w:rsidP="00EF573E">
      <w:pPr>
        <w:pStyle w:val="PolicyTitle"/>
      </w:pPr>
      <w:r w:rsidRPr="00E3588F">
        <w:t>Emergency</w:t>
      </w:r>
      <w:r w:rsidR="00C70629" w:rsidRPr="00E3588F">
        <w:t xml:space="preserve"> </w:t>
      </w:r>
      <w:r w:rsidRPr="00E3588F">
        <w:t>Plan</w:t>
      </w:r>
      <w:r w:rsidR="00D126DE" w:rsidRPr="00E3588F">
        <w:t xml:space="preserve"> and First Aid</w:t>
      </w:r>
      <w:r w:rsidR="0066102F" w:rsidRPr="00E3588F">
        <w:t>**</w:t>
      </w:r>
    </w:p>
    <w:p w14:paraId="42BD110A" w14:textId="412CEC38" w:rsidR="004B50C8" w:rsidRPr="00E3588F" w:rsidRDefault="000E6EF1" w:rsidP="000E6EF1">
      <w:pPr>
        <w:pStyle w:val="PolicySubtitle"/>
      </w:pPr>
      <w:r w:rsidRPr="00991198">
        <w:rPr>
          <w:highlight w:val="yellow"/>
        </w:rPr>
        <w:t>{Highly recommended policy.</w:t>
      </w:r>
      <w:r w:rsidR="0066102F" w:rsidRPr="00991198">
        <w:rPr>
          <w:highlight w:val="yellow"/>
        </w:rPr>
        <w:t xml:space="preserve"> This policy informs districts about requirement for an emergency procedures plan</w:t>
      </w:r>
      <w:r w:rsidR="002873A5" w:rsidRPr="00991198">
        <w:rPr>
          <w:highlight w:val="yellow"/>
        </w:rPr>
        <w:t xml:space="preserve"> (OAR 581-022-2225)</w:t>
      </w:r>
      <w:r w:rsidR="008B0350" w:rsidRPr="00991198">
        <w:rPr>
          <w:highlight w:val="yellow"/>
        </w:rPr>
        <w:t>,</w:t>
      </w:r>
      <w:r w:rsidR="0066102F" w:rsidRPr="00991198">
        <w:rPr>
          <w:highlight w:val="yellow"/>
        </w:rPr>
        <w:t xml:space="preserve"> and other minimum standards for providing </w:t>
      </w:r>
      <w:r w:rsidR="00713929" w:rsidRPr="00991198">
        <w:rPr>
          <w:highlight w:val="yellow"/>
        </w:rPr>
        <w:t>emergency care to students.</w:t>
      </w:r>
      <w:r w:rsidRPr="00991198">
        <w:rPr>
          <w:highlight w:val="yellow"/>
        </w:rPr>
        <w:t>}</w:t>
      </w:r>
    </w:p>
    <w:p w14:paraId="3A2D2148" w14:textId="77777777" w:rsidR="000E6EF1" w:rsidRPr="00E3588F" w:rsidRDefault="000E6EF1" w:rsidP="00485AD9">
      <w:pPr>
        <w:pStyle w:val="PolicyBodyText"/>
      </w:pPr>
    </w:p>
    <w:p w14:paraId="611341DD" w14:textId="5AD6C47B" w:rsidR="00485AD9" w:rsidRPr="00E3588F" w:rsidRDefault="00485AD9" w:rsidP="00E3588F">
      <w:pPr>
        <w:pStyle w:val="PolicyBodyText"/>
        <w:spacing w:after="240"/>
      </w:pPr>
      <w:r w:rsidRPr="00E3588F">
        <w:t xml:space="preserve">The </w:t>
      </w:r>
      <w:r w:rsidR="008472F0" w:rsidRPr="00E3588F">
        <w:t>district</w:t>
      </w:r>
      <w:r w:rsidRPr="00E3588F">
        <w:t xml:space="preserve"> will maintain a </w:t>
      </w:r>
      <w:r w:rsidR="008472F0" w:rsidRPr="00E3588F">
        <w:t xml:space="preserve">comprehensive safety program for all employees and students. This program will include a </w:t>
      </w:r>
      <w:r w:rsidRPr="00E3588F">
        <w:t>plan</w:t>
      </w:r>
      <w:r w:rsidR="008472F0" w:rsidRPr="00E3588F">
        <w:t xml:space="preserve"> for responding to emergency situations.</w:t>
      </w:r>
      <w:r w:rsidRPr="00E3588F">
        <w:t xml:space="preserve"> The superintendent will consult with community and county agencies while developing this plan.</w:t>
      </w:r>
      <w:r w:rsidR="008472F0" w:rsidRPr="00E3588F">
        <w:t xml:space="preserve"> </w:t>
      </w:r>
      <w:r w:rsidRPr="00E3588F">
        <w:t>The district</w:t>
      </w:r>
      <w:r w:rsidR="0004326E">
        <w:t>’</w:t>
      </w:r>
      <w:r w:rsidRPr="00E3588F">
        <w:t xml:space="preserve">s </w:t>
      </w:r>
      <w:r w:rsidR="00C70629" w:rsidRPr="00E3588F">
        <w:t>emergency plan</w:t>
      </w:r>
      <w:r w:rsidRPr="00E3588F">
        <w:t xml:space="preserve"> will meet </w:t>
      </w:r>
      <w:r w:rsidR="008472F0" w:rsidRPr="00E3588F">
        <w:t>any requirements</w:t>
      </w:r>
      <w:r w:rsidRPr="00E3588F">
        <w:t xml:space="preserve"> of the State Board of Education.</w:t>
      </w:r>
    </w:p>
    <w:p w14:paraId="1175A2DB" w14:textId="39F77608" w:rsidR="004B50C8" w:rsidRPr="00E3588F" w:rsidRDefault="00485AD9" w:rsidP="004B50C8">
      <w:pPr>
        <w:pStyle w:val="PolicyBodyText"/>
        <w:spacing w:after="240"/>
      </w:pPr>
      <w:r w:rsidRPr="00E3588F">
        <w:t xml:space="preserve">Copies of the </w:t>
      </w:r>
      <w:r w:rsidR="00C70629" w:rsidRPr="00E3588F">
        <w:t>emergency plan</w:t>
      </w:r>
      <w:r w:rsidRPr="00E3588F">
        <w:t xml:space="preserve"> will be available in every school office and other strategic locations throughout the district. Parents</w:t>
      </w:r>
      <w:r w:rsidR="0066102F" w:rsidRPr="00E3588F">
        <w:t xml:space="preserve"> or guardians</w:t>
      </w:r>
      <w:r w:rsidRPr="00E3588F">
        <w:t xml:space="preserve"> will be informed of the district</w:t>
      </w:r>
      <w:r w:rsidR="0004326E">
        <w:t>’</w:t>
      </w:r>
      <w:r w:rsidRPr="00E3588F">
        <w:t>s plan.</w:t>
      </w:r>
    </w:p>
    <w:p w14:paraId="1D841BFD" w14:textId="77777777" w:rsidR="00EC137E" w:rsidRPr="00E3588F" w:rsidRDefault="00EC137E" w:rsidP="00EC137E">
      <w:pPr>
        <w:pStyle w:val="PolicyBodyText"/>
        <w:spacing w:after="240"/>
      </w:pPr>
      <w:r w:rsidRPr="00E3588F">
        <w:t>In each district facility, procedures for handling health emergencies will be established and made known to staff. Each district facility and district vehicle will be equipped with appropriate first-aid supplies and equipment. All employees are expected to know where first-aid supplies and equipment are kept in their work areas.</w:t>
      </w:r>
    </w:p>
    <w:p w14:paraId="4BDB011B" w14:textId="77777777" w:rsidR="000E6EF1" w:rsidRPr="00E3588F" w:rsidRDefault="000E6EF1" w:rsidP="000E6EF1">
      <w:pPr>
        <w:pStyle w:val="PolicyBodyText"/>
        <w:spacing w:after="240"/>
      </w:pPr>
      <w:r w:rsidRPr="00E3588F">
        <w:t xml:space="preserve">Each school in the district shall have, at a minimum, </w:t>
      </w:r>
      <w:bookmarkStart w:id="1" w:name="_Hlk156557734"/>
      <w:r w:rsidRPr="00E3588F">
        <w:t>at least one staff member with a current first-aid/CPR/AED card for every 60 students enrolled and who are trained annually on the district and building emergency plans</w:t>
      </w:r>
      <w:bookmarkEnd w:id="1"/>
      <w:r w:rsidRPr="00E3588F">
        <w:t>. Emergency planning will include the presence of at least one staff member with a current first-aid/CPR/AED card for every 60 students for school-sponsored activities where students are present.</w:t>
      </w:r>
    </w:p>
    <w:p w14:paraId="3B6AC167" w14:textId="6D426641" w:rsidR="00485AD9" w:rsidRPr="00E3588F" w:rsidRDefault="00460F00" w:rsidP="00E3588F">
      <w:pPr>
        <w:pStyle w:val="PolicyBodyText"/>
        <w:spacing w:after="240"/>
      </w:pPr>
      <w:r w:rsidRPr="00E3588F">
        <w:t>The district shall provide instruction to staff and students in the emergency plan and safety program.</w:t>
      </w:r>
    </w:p>
    <w:p w14:paraId="33FDF59A" w14:textId="77777777" w:rsidR="00485AD9" w:rsidRPr="00E3588F" w:rsidRDefault="00485AD9" w:rsidP="00485AD9">
      <w:pPr>
        <w:pStyle w:val="PolicyBodyText"/>
      </w:pPr>
      <w:r w:rsidRPr="00E3588F">
        <w:t>END OF POLICY</w:t>
      </w:r>
    </w:p>
    <w:p w14:paraId="30C3F647" w14:textId="77777777" w:rsidR="00485AD9" w:rsidRPr="00E3588F" w:rsidRDefault="00485AD9" w:rsidP="00485AD9">
      <w:pPr>
        <w:pStyle w:val="PolicyLine"/>
      </w:pPr>
    </w:p>
    <w:p w14:paraId="68CBD9C2" w14:textId="77777777" w:rsidR="00485AD9" w:rsidRPr="00E3588F" w:rsidRDefault="00485AD9" w:rsidP="00555253">
      <w:pPr>
        <w:pStyle w:val="PolicyReferencesHeading"/>
      </w:pPr>
      <w:r w:rsidRPr="00E3588F">
        <w:t>Legal Reference(s):</w:t>
      </w:r>
    </w:p>
    <w:p w14:paraId="6F6DCAC1" w14:textId="77777777" w:rsidR="00485AD9" w:rsidRPr="00E3588F" w:rsidRDefault="00485AD9" w:rsidP="00485AD9">
      <w:pPr>
        <w:pStyle w:val="PolicyReferences"/>
      </w:pPr>
    </w:p>
    <w:p w14:paraId="620841CD" w14:textId="77777777" w:rsidR="00485AD9" w:rsidRPr="00E3588F" w:rsidRDefault="00485AD9" w:rsidP="00485AD9">
      <w:pPr>
        <w:pStyle w:val="PolicyReferences"/>
        <w:sectPr w:rsidR="00485AD9" w:rsidRPr="00E3588F" w:rsidSect="00485AD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38"/>
          <w:pgMar w:top="936" w:right="720" w:bottom="720" w:left="1224" w:header="432" w:footer="720" w:gutter="0"/>
          <w:cols w:space="720"/>
          <w:docGrid w:linePitch="326"/>
        </w:sectPr>
      </w:pPr>
    </w:p>
    <w:bookmarkStart w:id="2" w:name="Laws"/>
    <w:bookmarkStart w:id="3" w:name="ORS"/>
    <w:bookmarkEnd w:id="2"/>
    <w:bookmarkEnd w:id="3"/>
    <w:p w14:paraId="4D8DAD0C" w14:textId="66E9071F" w:rsidR="000E6EF1" w:rsidRPr="00E3588F" w:rsidRDefault="00D34996" w:rsidP="000E6EF1">
      <w:pPr>
        <w:pStyle w:val="PolicyReferences"/>
      </w:pPr>
      <w:r>
        <w:rPr>
          <w:rStyle w:val="SYSHYPERTEXT"/>
        </w:rPr>
        <w:fldChar w:fldCharType="begin"/>
      </w:r>
      <w:r>
        <w:rPr>
          <w:rStyle w:val="SYSHYPERTEXT"/>
        </w:rPr>
        <w:instrText>HYPERLINK "http://policy.osba.org/orsredir.asp?ors=ors--30"</w:instrText>
      </w:r>
      <w:r>
        <w:rPr>
          <w:rStyle w:val="SYSHYPERTEXT"/>
        </w:rPr>
      </w:r>
      <w:r>
        <w:rPr>
          <w:rStyle w:val="SYSHYPERTEXT"/>
        </w:rPr>
        <w:fldChar w:fldCharType="separate"/>
      </w:r>
      <w:r>
        <w:rPr>
          <w:rStyle w:val="Hyperlink"/>
        </w:rPr>
        <w:t>ORS</w:t>
      </w:r>
      <w:r w:rsidR="0084008C">
        <w:rPr>
          <w:rStyle w:val="Hyperlink"/>
        </w:rPr>
        <w:t xml:space="preserve"> </w:t>
      </w:r>
      <w:r>
        <w:rPr>
          <w:rStyle w:val="Hyperlink"/>
        </w:rPr>
        <w:t>30</w:t>
      </w:r>
      <w:r>
        <w:rPr>
          <w:rStyle w:val="SYSHYPERTEXT"/>
        </w:rPr>
        <w:fldChar w:fldCharType="end"/>
      </w:r>
      <w:r w:rsidR="000E6EF1" w:rsidRPr="00E3588F">
        <w:t>.800</w:t>
      </w:r>
    </w:p>
    <w:p w14:paraId="71D140B1" w14:textId="2F2B4DFA" w:rsidR="00485AD9" w:rsidRPr="00E3588F" w:rsidRDefault="00991198" w:rsidP="00485AD9">
      <w:pPr>
        <w:pStyle w:val="PolicyReferences"/>
      </w:pPr>
      <w:hyperlink r:id="rId14" w:history="1">
        <w:r w:rsidR="00D34996">
          <w:rPr>
            <w:rStyle w:val="Hyperlink"/>
          </w:rPr>
          <w:t>ORS 192</w:t>
        </w:r>
      </w:hyperlink>
      <w:r w:rsidR="00485AD9" w:rsidRPr="00E3588F">
        <w:t>.660(2)(k)</w:t>
      </w:r>
    </w:p>
    <w:p w14:paraId="03ABC3BC" w14:textId="7CB2EA10" w:rsidR="00485AD9" w:rsidRPr="00E3588F" w:rsidRDefault="00991198" w:rsidP="00485AD9">
      <w:pPr>
        <w:pStyle w:val="PolicyReferences"/>
      </w:pPr>
      <w:hyperlink r:id="rId15" w:history="1">
        <w:r w:rsidR="00D34996">
          <w:rPr>
            <w:rStyle w:val="Hyperlink"/>
          </w:rPr>
          <w:t>ORS 332</w:t>
        </w:r>
      </w:hyperlink>
      <w:r w:rsidR="00485AD9" w:rsidRPr="00E3588F">
        <w:t>.107</w:t>
      </w:r>
    </w:p>
    <w:p w14:paraId="6F80B978" w14:textId="7DEBE657" w:rsidR="00485AD9" w:rsidRPr="00E3588F" w:rsidRDefault="00991198" w:rsidP="00485AD9">
      <w:pPr>
        <w:pStyle w:val="PolicyReferences"/>
      </w:pPr>
      <w:hyperlink r:id="rId16" w:history="1">
        <w:r w:rsidR="00D34996">
          <w:rPr>
            <w:rStyle w:val="Hyperlink"/>
          </w:rPr>
          <w:t>ORS 433</w:t>
        </w:r>
      </w:hyperlink>
      <w:r w:rsidR="00485AD9" w:rsidRPr="00E3588F">
        <w:t>.260</w:t>
      </w:r>
    </w:p>
    <w:p w14:paraId="385816F2" w14:textId="40CB2575" w:rsidR="00485AD9" w:rsidRPr="00E3588F" w:rsidRDefault="00991198" w:rsidP="00D34996">
      <w:pPr>
        <w:pStyle w:val="PolicyReferences"/>
      </w:pPr>
      <w:hyperlink r:id="rId17" w:history="1">
        <w:r w:rsidR="00D34996">
          <w:rPr>
            <w:rStyle w:val="Hyperlink"/>
          </w:rPr>
          <w:t>ORS 433</w:t>
        </w:r>
      </w:hyperlink>
      <w:r w:rsidR="00485AD9" w:rsidRPr="00E3588F">
        <w:t>.441</w:t>
      </w:r>
    </w:p>
    <w:p w14:paraId="2675208D" w14:textId="77777777" w:rsidR="00485AD9" w:rsidRPr="00E3588F" w:rsidRDefault="00485AD9" w:rsidP="00D34996">
      <w:pPr>
        <w:pStyle w:val="PolicyReferences"/>
      </w:pPr>
    </w:p>
    <w:bookmarkStart w:id="4" w:name="OAR"/>
    <w:bookmarkEnd w:id="4"/>
    <w:p w14:paraId="559A8419" w14:textId="0AD368B5" w:rsidR="008B0350" w:rsidRPr="00D34996" w:rsidRDefault="00D34996" w:rsidP="00D34996">
      <w:pPr>
        <w:pStyle w:val="PolicyReferences"/>
      </w:pPr>
      <w:r>
        <w:fldChar w:fldCharType="begin"/>
      </w:r>
      <w:r>
        <w:instrText>HYPERLINK "http://policy.osba.org/orsredir.asp?ors=oar-437"</w:instrText>
      </w:r>
      <w:r>
        <w:fldChar w:fldCharType="separate"/>
      </w:r>
      <w:r>
        <w:rPr>
          <w:rStyle w:val="Hyperlink"/>
        </w:rPr>
        <w:t>OAR 437</w:t>
      </w:r>
      <w:r>
        <w:fldChar w:fldCharType="end"/>
      </w:r>
      <w:r w:rsidR="008B0350" w:rsidRPr="00D34996">
        <w:t>-</w:t>
      </w:r>
      <w:r>
        <w:t>002-</w:t>
      </w:r>
      <w:r w:rsidR="008B0350" w:rsidRPr="00D34996">
        <w:t>0042</w:t>
      </w:r>
    </w:p>
    <w:p w14:paraId="23CA90E5" w14:textId="1FF37090" w:rsidR="008B0350" w:rsidRPr="00D34996" w:rsidRDefault="00991198" w:rsidP="00D34996">
      <w:pPr>
        <w:pStyle w:val="PolicyReferences"/>
      </w:pPr>
      <w:hyperlink r:id="rId18" w:history="1">
        <w:r w:rsidR="00D34996">
          <w:rPr>
            <w:rStyle w:val="Hyperlink"/>
          </w:rPr>
          <w:t>OAR 437</w:t>
        </w:r>
      </w:hyperlink>
      <w:r w:rsidR="008B0350" w:rsidRPr="00D34996">
        <w:t>-</w:t>
      </w:r>
      <w:r w:rsidR="00D34996">
        <w:t>002-</w:t>
      </w:r>
      <w:r w:rsidR="008B0350" w:rsidRPr="00D34996">
        <w:t>0120 -</w:t>
      </w:r>
      <w:r w:rsidR="0026207F" w:rsidRPr="00D34996">
        <w:t xml:space="preserve"> </w:t>
      </w:r>
      <w:r w:rsidR="008B0350" w:rsidRPr="00D34996">
        <w:t>0139</w:t>
      </w:r>
    </w:p>
    <w:p w14:paraId="766E8481" w14:textId="73E77A30" w:rsidR="00485AD9" w:rsidRPr="00D34996" w:rsidRDefault="00991198" w:rsidP="00D34996">
      <w:pPr>
        <w:pStyle w:val="PolicyReferences"/>
      </w:pPr>
      <w:hyperlink r:id="rId19" w:history="1">
        <w:r w:rsidR="00D34996">
          <w:rPr>
            <w:rStyle w:val="Hyperlink"/>
          </w:rPr>
          <w:t>OAR 437</w:t>
        </w:r>
      </w:hyperlink>
      <w:r w:rsidR="00485AD9" w:rsidRPr="00D34996">
        <w:t>-002-0161</w:t>
      </w:r>
    </w:p>
    <w:p w14:paraId="3E0BC898" w14:textId="1EFE6416" w:rsidR="008B0350" w:rsidRPr="00D34996" w:rsidRDefault="00991198" w:rsidP="00D34996">
      <w:pPr>
        <w:pStyle w:val="PolicyReferences"/>
      </w:pPr>
      <w:hyperlink r:id="rId20" w:history="1">
        <w:r w:rsidR="00D34996">
          <w:rPr>
            <w:rStyle w:val="Hyperlink"/>
          </w:rPr>
          <w:t>OAR 437</w:t>
        </w:r>
      </w:hyperlink>
      <w:r w:rsidR="008B0350" w:rsidRPr="00D34996">
        <w:t>-</w:t>
      </w:r>
      <w:r w:rsidR="00D34996">
        <w:t>002-</w:t>
      </w:r>
      <w:r w:rsidR="008B0350" w:rsidRPr="00D34996">
        <w:t>0360</w:t>
      </w:r>
    </w:p>
    <w:p w14:paraId="651B31AE" w14:textId="00B21AA1" w:rsidR="008B0350" w:rsidRPr="00D34996" w:rsidRDefault="00991198" w:rsidP="00D34996">
      <w:pPr>
        <w:pStyle w:val="PolicyReferences"/>
      </w:pPr>
      <w:hyperlink r:id="rId21" w:history="1">
        <w:r w:rsidR="00D34996">
          <w:rPr>
            <w:rStyle w:val="Hyperlink"/>
          </w:rPr>
          <w:t>OAR 437</w:t>
        </w:r>
      </w:hyperlink>
      <w:r w:rsidR="008B0350" w:rsidRPr="00D34996">
        <w:t>-002-0377</w:t>
      </w:r>
    </w:p>
    <w:p w14:paraId="7A4F9F3F" w14:textId="0808A380" w:rsidR="00084E8C" w:rsidRDefault="00991198" w:rsidP="00D34996">
      <w:pPr>
        <w:pStyle w:val="PolicyReferences"/>
      </w:pPr>
      <w:hyperlink r:id="rId22" w:history="1">
        <w:r w:rsidR="00084E8C" w:rsidRPr="00084E8C">
          <w:rPr>
            <w:rStyle w:val="Hyperlink"/>
          </w:rPr>
          <w:t>OAR 581</w:t>
        </w:r>
      </w:hyperlink>
      <w:r w:rsidR="00084E8C">
        <w:t>-022-2030(3)(c)</w:t>
      </w:r>
    </w:p>
    <w:p w14:paraId="534C9B6C" w14:textId="1547B0A0" w:rsidR="00485AD9" w:rsidRPr="00D34996" w:rsidRDefault="00991198" w:rsidP="00D34996">
      <w:pPr>
        <w:pStyle w:val="PolicyReferences"/>
      </w:pPr>
      <w:hyperlink r:id="rId23" w:history="1">
        <w:r w:rsidR="00D34996">
          <w:rPr>
            <w:rStyle w:val="Hyperlink"/>
          </w:rPr>
          <w:t>OAR 581</w:t>
        </w:r>
      </w:hyperlink>
      <w:r w:rsidR="00485AD9" w:rsidRPr="00D34996">
        <w:t>-022-</w:t>
      </w:r>
      <w:r w:rsidR="004201AE">
        <w:t>2220</w:t>
      </w:r>
    </w:p>
    <w:p w14:paraId="054D595D" w14:textId="474025AC" w:rsidR="00485AD9" w:rsidRPr="00D34996" w:rsidRDefault="00991198" w:rsidP="00D34996">
      <w:pPr>
        <w:pStyle w:val="PolicyReferences"/>
      </w:pPr>
      <w:hyperlink r:id="rId24" w:history="1">
        <w:r w:rsidR="00D34996">
          <w:rPr>
            <w:rStyle w:val="Hyperlink"/>
          </w:rPr>
          <w:t>OAR 581</w:t>
        </w:r>
      </w:hyperlink>
      <w:r w:rsidR="00485AD9" w:rsidRPr="00D34996">
        <w:t>-022-2225</w:t>
      </w:r>
    </w:p>
    <w:p w14:paraId="32C3FD98" w14:textId="1B1BB5D2" w:rsidR="000E6EF1" w:rsidRPr="00D34996" w:rsidRDefault="00991198" w:rsidP="00D34996">
      <w:pPr>
        <w:pStyle w:val="PolicyReferences"/>
      </w:pPr>
      <w:hyperlink r:id="rId25" w:history="1">
        <w:r w:rsidR="00D34996">
          <w:rPr>
            <w:rStyle w:val="Hyperlink"/>
          </w:rPr>
          <w:t>OAR 581</w:t>
        </w:r>
      </w:hyperlink>
      <w:r w:rsidR="00D34996">
        <w:t>-053</w:t>
      </w:r>
      <w:r w:rsidR="000E6EF1" w:rsidRPr="00D34996">
        <w:t>-0003(40)</w:t>
      </w:r>
    </w:p>
    <w:p w14:paraId="23E491B4" w14:textId="1EDDBA4D" w:rsidR="000E6EF1" w:rsidRPr="00D34996" w:rsidRDefault="00991198" w:rsidP="00D34996">
      <w:pPr>
        <w:pStyle w:val="PolicyReferences"/>
      </w:pPr>
      <w:hyperlink r:id="rId26" w:history="1">
        <w:r w:rsidR="00D34996">
          <w:rPr>
            <w:rStyle w:val="Hyperlink"/>
          </w:rPr>
          <w:t>OAR 581</w:t>
        </w:r>
      </w:hyperlink>
      <w:r w:rsidR="000E6EF1" w:rsidRPr="00D34996">
        <w:t>-</w:t>
      </w:r>
      <w:r w:rsidR="00D34996">
        <w:t>053-</w:t>
      </w:r>
      <w:r w:rsidR="000E6EF1" w:rsidRPr="00D34996">
        <w:t>0220(3)(e)(B)(iii)</w:t>
      </w:r>
    </w:p>
    <w:p w14:paraId="12B665EF" w14:textId="6E933ED5" w:rsidR="000E6EF1" w:rsidRPr="00D34996" w:rsidRDefault="00991198" w:rsidP="00D34996">
      <w:pPr>
        <w:pStyle w:val="PolicyReferences"/>
      </w:pPr>
      <w:hyperlink r:id="rId27" w:history="1">
        <w:r w:rsidR="00D34996">
          <w:rPr>
            <w:rStyle w:val="Hyperlink"/>
          </w:rPr>
          <w:t>OAR 581</w:t>
        </w:r>
      </w:hyperlink>
      <w:r w:rsidR="000E6EF1" w:rsidRPr="00D34996">
        <w:t>-</w:t>
      </w:r>
      <w:r w:rsidR="00D34996">
        <w:t>053-</w:t>
      </w:r>
      <w:r w:rsidR="000E6EF1" w:rsidRPr="00D34996">
        <w:t>0320(5)(b)</w:t>
      </w:r>
    </w:p>
    <w:p w14:paraId="7A71367F" w14:textId="69945A8A" w:rsidR="000E6EF1" w:rsidRPr="00E3588F" w:rsidRDefault="00991198" w:rsidP="00D34996">
      <w:pPr>
        <w:pStyle w:val="PolicyReferences"/>
        <w:sectPr w:rsidR="000E6EF1" w:rsidRPr="00E3588F" w:rsidSect="003648DD">
          <w:footerReference w:type="default" r:id="rId28"/>
          <w:type w:val="continuous"/>
          <w:pgSz w:w="12240" w:h="15838"/>
          <w:pgMar w:top="936" w:right="720" w:bottom="720" w:left="1224" w:header="432" w:footer="720" w:gutter="0"/>
          <w:cols w:num="3" w:space="360" w:equalWidth="0">
            <w:col w:w="3192" w:space="360"/>
            <w:col w:w="3192" w:space="360"/>
            <w:col w:w="3192"/>
          </w:cols>
          <w:noEndnote/>
          <w:docGrid w:linePitch="326"/>
        </w:sectPr>
      </w:pPr>
      <w:hyperlink r:id="rId29" w:history="1">
        <w:r w:rsidR="00D34996">
          <w:rPr>
            <w:rStyle w:val="Hyperlink"/>
          </w:rPr>
          <w:t>OAR 581</w:t>
        </w:r>
      </w:hyperlink>
      <w:r w:rsidR="000E6EF1" w:rsidRPr="00D34996">
        <w:t>-</w:t>
      </w:r>
      <w:r w:rsidR="00D34996">
        <w:t>053-</w:t>
      </w:r>
      <w:r w:rsidR="000E6EF1" w:rsidRPr="00D34996">
        <w:t>0420(2)(f)(B)</w:t>
      </w:r>
    </w:p>
    <w:p w14:paraId="5E2D8695" w14:textId="77777777" w:rsidR="00485AD9" w:rsidRPr="00E3588F" w:rsidRDefault="00485AD9" w:rsidP="00485AD9">
      <w:pPr>
        <w:pStyle w:val="PolicyReferences"/>
      </w:pPr>
      <w:bookmarkStart w:id="5" w:name="LawsEnd"/>
      <w:bookmarkEnd w:id="5"/>
    </w:p>
    <w:p w14:paraId="6206A626" w14:textId="77777777" w:rsidR="000E6EF1" w:rsidRPr="00E3588F" w:rsidRDefault="000E6EF1" w:rsidP="000E6EF1">
      <w:pPr>
        <w:pStyle w:val="PolicyReferences"/>
      </w:pPr>
      <w:r w:rsidRPr="00E3588F">
        <w:t>Every Student Succeeds Act, 20 U.S.C. § 7928 (2018).</w:t>
      </w:r>
    </w:p>
    <w:p w14:paraId="0A554646" w14:textId="423BFF78" w:rsidR="00AE25A9" w:rsidRPr="00E3588F" w:rsidRDefault="000E6EF1" w:rsidP="00485AD9">
      <w:pPr>
        <w:pStyle w:val="PolicyReferences"/>
      </w:pPr>
      <w:r w:rsidRPr="00E3588F">
        <w:t>Family Educational Rights and Privacy Act, 20 U.S.C. § 1232g (2018).</w:t>
      </w:r>
    </w:p>
    <w:sectPr w:rsidR="00AE25A9" w:rsidRPr="00E3588F" w:rsidSect="00485AD9">
      <w:footerReference w:type="default" r:id="rId30"/>
      <w:type w:val="continuous"/>
      <w:pgSz w:w="12240" w:h="15838"/>
      <w:pgMar w:top="936" w:right="720" w:bottom="720" w:left="1224" w:header="432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D02CD" w14:textId="77777777" w:rsidR="00606664" w:rsidRDefault="00606664" w:rsidP="00FC3907">
      <w:r>
        <w:separator/>
      </w:r>
    </w:p>
  </w:endnote>
  <w:endnote w:type="continuationSeparator" w:id="0">
    <w:p w14:paraId="4D828CE0" w14:textId="77777777" w:rsidR="00606664" w:rsidRDefault="00606664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B0B6E" w14:textId="77777777" w:rsidR="0084008C" w:rsidRDefault="00840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9A5269" w14:paraId="0AF26FD4" w14:textId="77777777" w:rsidTr="004616AD">
      <w:tc>
        <w:tcPr>
          <w:tcW w:w="2340" w:type="dxa"/>
        </w:tcPr>
        <w:p w14:paraId="47A4903F" w14:textId="79A86F57" w:rsidR="009A5269" w:rsidRDefault="009A5269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0F3EA512" w14:textId="39E99B76" w:rsidR="009A5269" w:rsidRDefault="009A5269" w:rsidP="004616AD">
          <w:pPr>
            <w:pStyle w:val="Footer"/>
            <w:jc w:val="right"/>
          </w:pPr>
          <w:r>
            <w:t>Emergency Plan and First Aid** – EBC</w:t>
          </w:r>
        </w:p>
        <w:p w14:paraId="714F5164" w14:textId="77777777" w:rsidR="009A5269" w:rsidRDefault="009A5269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11B8CD4B" w14:textId="77777777" w:rsidR="009A5269" w:rsidRPr="00782930" w:rsidRDefault="009A5269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CD6D4" w14:textId="77777777" w:rsidR="0084008C" w:rsidRDefault="008400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9A5269" w14:paraId="2E2BD8EE" w14:textId="77777777" w:rsidTr="004616AD">
      <w:tc>
        <w:tcPr>
          <w:tcW w:w="2340" w:type="dxa"/>
        </w:tcPr>
        <w:p w14:paraId="637547BC" w14:textId="77777777" w:rsidR="009A5269" w:rsidRDefault="009A5269" w:rsidP="004616AD">
          <w:pPr>
            <w:pStyle w:val="Footer"/>
            <w:rPr>
              <w:noProof/>
              <w:sz w:val="20"/>
            </w:rPr>
          </w:pPr>
          <w:r>
            <w:rPr>
              <w:noProof/>
              <w:sz w:val="20"/>
            </w:rPr>
            <w:t>HR4/04/24│RS/LF</w:t>
          </w:r>
        </w:p>
        <w:p w14:paraId="3A43736E" w14:textId="71BFBAFC" w:rsidR="009A5269" w:rsidRDefault="009A5269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48B020D9" w14:textId="49223E72" w:rsidR="009A5269" w:rsidRDefault="009A5269" w:rsidP="004616AD">
          <w:pPr>
            <w:pStyle w:val="Footer"/>
            <w:jc w:val="right"/>
          </w:pPr>
          <w:r>
            <w:t>Emergency Plan and First Aid** – EBC</w:t>
          </w:r>
        </w:p>
        <w:p w14:paraId="27E8EF2A" w14:textId="77777777" w:rsidR="009A5269" w:rsidRDefault="009A5269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632DDE8D" w14:textId="77777777" w:rsidR="009A5269" w:rsidRPr="00782930" w:rsidRDefault="009A5269" w:rsidP="003B78F2">
    <w:pPr>
      <w:pStyle w:val="Footer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9A5269" w14:paraId="61C7C831" w14:textId="77777777" w:rsidTr="004616AD">
      <w:tc>
        <w:tcPr>
          <w:tcW w:w="2340" w:type="dxa"/>
        </w:tcPr>
        <w:p w14:paraId="54ACD790" w14:textId="77777777" w:rsidR="009A5269" w:rsidRDefault="009A5269" w:rsidP="004616AD">
          <w:pPr>
            <w:pStyle w:val="Footer"/>
            <w:rPr>
              <w:noProof/>
              <w:sz w:val="20"/>
            </w:rPr>
          </w:pPr>
          <w:r>
            <w:rPr>
              <w:noProof/>
              <w:sz w:val="20"/>
            </w:rPr>
            <w:t>HR4/04/24│RS/LF</w:t>
          </w:r>
        </w:p>
        <w:p w14:paraId="63D20095" w14:textId="6E33CF83" w:rsidR="009A5269" w:rsidRDefault="009A5269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0A6D3936" w14:textId="472AD615" w:rsidR="009A5269" w:rsidRDefault="009A5269" w:rsidP="004616AD">
          <w:pPr>
            <w:pStyle w:val="Footer"/>
            <w:jc w:val="right"/>
          </w:pPr>
          <w:r>
            <w:t>Emergency Plan and First Aid** – EBC</w:t>
          </w:r>
        </w:p>
        <w:p w14:paraId="1B38815F" w14:textId="77777777" w:rsidR="009A5269" w:rsidRDefault="009A5269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4857DFDC" w14:textId="77777777" w:rsidR="009A5269" w:rsidRPr="00782930" w:rsidRDefault="009A5269" w:rsidP="003B78F2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E491B5" w14:textId="77777777" w:rsidR="00606664" w:rsidRDefault="00606664" w:rsidP="00FC3907">
      <w:r>
        <w:separator/>
      </w:r>
    </w:p>
  </w:footnote>
  <w:footnote w:type="continuationSeparator" w:id="0">
    <w:p w14:paraId="587DE2C0" w14:textId="77777777" w:rsidR="00606664" w:rsidRDefault="00606664" w:rsidP="00FC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319C0" w14:textId="77777777" w:rsidR="0084008C" w:rsidRPr="00991198" w:rsidRDefault="008400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89D67" w14:textId="4212D072" w:rsidR="0084008C" w:rsidRDefault="00BA259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6D37E80" wp14:editId="5AA8F394">
              <wp:simplePos x="0" y="0"/>
              <wp:positionH relativeFrom="margin">
                <wp:align>left</wp:align>
              </wp:positionH>
              <wp:positionV relativeFrom="margin">
                <wp:align>top</wp:align>
              </wp:positionV>
              <wp:extent cx="7955280" cy="5943600"/>
              <wp:effectExtent l="0" t="0" r="3810" b="0"/>
              <wp:wrapNone/>
              <wp:docPr id="2" name="WatermarkPropos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7955280" cy="5943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AE3D60" w14:textId="77777777" w:rsidR="00BA2598" w:rsidRDefault="00BA2598" w:rsidP="00B52692">
                          <w:pPr>
                            <w:pStyle w:val="WatermarkProposed"/>
                          </w:pPr>
                          <w:r>
                            <w:t>P</w:t>
                          </w:r>
                        </w:p>
                        <w:p w14:paraId="6C7559A6" w14:textId="77777777" w:rsidR="00BA2598" w:rsidRDefault="00BA2598" w:rsidP="00B52692">
                          <w:pPr>
                            <w:pStyle w:val="WatermarkProposed"/>
                            <w:ind w:left="1152"/>
                          </w:pPr>
                          <w:r>
                            <w:t>R</w:t>
                          </w:r>
                        </w:p>
                        <w:p w14:paraId="6CFD23F9" w14:textId="77777777" w:rsidR="00BA2598" w:rsidRDefault="00BA2598" w:rsidP="00B52692">
                          <w:pPr>
                            <w:pStyle w:val="WatermarkProposed"/>
                            <w:ind w:left="2304"/>
                          </w:pPr>
                          <w:r>
                            <w:t>O</w:t>
                          </w:r>
                        </w:p>
                        <w:p w14:paraId="4659EC3C" w14:textId="77777777" w:rsidR="00BA2598" w:rsidRDefault="00BA2598" w:rsidP="00B52692">
                          <w:pPr>
                            <w:pStyle w:val="WatermarkProposed"/>
                            <w:ind w:left="3456"/>
                          </w:pPr>
                          <w:r>
                            <w:t>P</w:t>
                          </w:r>
                        </w:p>
                        <w:p w14:paraId="02C89F7B" w14:textId="77777777" w:rsidR="00BA2598" w:rsidRDefault="00BA2598" w:rsidP="00B52692">
                          <w:pPr>
                            <w:pStyle w:val="WatermarkProposed"/>
                            <w:ind w:left="4608"/>
                          </w:pPr>
                          <w:r>
                            <w:t>O</w:t>
                          </w:r>
                        </w:p>
                        <w:p w14:paraId="659AD174" w14:textId="77777777" w:rsidR="00BA2598" w:rsidRDefault="00BA2598" w:rsidP="00B52692">
                          <w:pPr>
                            <w:pStyle w:val="WatermarkProposed"/>
                            <w:ind w:left="5760"/>
                          </w:pPr>
                          <w:r>
                            <w:t>S</w:t>
                          </w:r>
                        </w:p>
                        <w:p w14:paraId="7F622994" w14:textId="77777777" w:rsidR="00BA2598" w:rsidRDefault="00BA2598" w:rsidP="00B52692">
                          <w:pPr>
                            <w:pStyle w:val="WatermarkProposed"/>
                            <w:ind w:left="6912"/>
                          </w:pPr>
                          <w:r>
                            <w:t>E</w:t>
                          </w:r>
                        </w:p>
                        <w:p w14:paraId="73E20CD2" w14:textId="77777777" w:rsidR="00BA2598" w:rsidRDefault="00BA2598" w:rsidP="00B52692">
                          <w:pPr>
                            <w:pStyle w:val="WatermarkProposed"/>
                            <w:ind w:left="8064"/>
                          </w:pPr>
                          <w:r>
                            <w:t>D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D37E80" id="_x0000_t202" coordsize="21600,21600" o:spt="202" path="m,l,21600r21600,l21600,xe">
              <v:stroke joinstyle="miter"/>
              <v:path gradientshapeok="t" o:connecttype="rect"/>
            </v:shapetype>
            <v:shape id="WatermarkProposed" o:spid="_x0000_s1026" type="#_x0000_t202" style="position:absolute;margin-left:0;margin-top:0;width:626.4pt;height:468pt;rotation:90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" filled="f" stroked="f" strokeweight=".5pt">
              <v:textbox style="layout-flow:vertical;mso-layout-flow-alt:bottom-to-top">
                <w:txbxContent>
                  <w:p w14:paraId="39AE3D60" w14:textId="77777777" w:rsidR="00BA2598" w:rsidRDefault="00BA2598" w:rsidP="00B52692">
                    <w:pPr>
                      <w:pStyle w:val="WatermarkProposed"/>
                    </w:pPr>
                    <w:r>
                      <w:t>P</w:t>
                    </w:r>
                  </w:p>
                  <w:p w14:paraId="6C7559A6" w14:textId="77777777" w:rsidR="00BA2598" w:rsidRDefault="00BA2598" w:rsidP="00B52692">
                    <w:pPr>
                      <w:pStyle w:val="WatermarkProposed"/>
                      <w:ind w:left="1152"/>
                    </w:pPr>
                    <w:r>
                      <w:t>R</w:t>
                    </w:r>
                  </w:p>
                  <w:p w14:paraId="6CFD23F9" w14:textId="77777777" w:rsidR="00BA2598" w:rsidRDefault="00BA2598" w:rsidP="00B52692">
                    <w:pPr>
                      <w:pStyle w:val="WatermarkProposed"/>
                      <w:ind w:left="2304"/>
                    </w:pPr>
                    <w:r>
                      <w:t>O</w:t>
                    </w:r>
                  </w:p>
                  <w:p w14:paraId="4659EC3C" w14:textId="77777777" w:rsidR="00BA2598" w:rsidRDefault="00BA2598" w:rsidP="00B52692">
                    <w:pPr>
                      <w:pStyle w:val="WatermarkProposed"/>
                      <w:ind w:left="3456"/>
                    </w:pPr>
                    <w:r>
                      <w:t>P</w:t>
                    </w:r>
                  </w:p>
                  <w:p w14:paraId="02C89F7B" w14:textId="77777777" w:rsidR="00BA2598" w:rsidRDefault="00BA2598" w:rsidP="00B52692">
                    <w:pPr>
                      <w:pStyle w:val="WatermarkProposed"/>
                      <w:ind w:left="4608"/>
                    </w:pPr>
                    <w:r>
                      <w:t>O</w:t>
                    </w:r>
                  </w:p>
                  <w:p w14:paraId="659AD174" w14:textId="77777777" w:rsidR="00BA2598" w:rsidRDefault="00BA2598" w:rsidP="00B52692">
                    <w:pPr>
                      <w:pStyle w:val="WatermarkProposed"/>
                      <w:ind w:left="5760"/>
                    </w:pPr>
                    <w:r>
                      <w:t>S</w:t>
                    </w:r>
                  </w:p>
                  <w:p w14:paraId="7F622994" w14:textId="77777777" w:rsidR="00BA2598" w:rsidRDefault="00BA2598" w:rsidP="00B52692">
                    <w:pPr>
                      <w:pStyle w:val="WatermarkProposed"/>
                      <w:ind w:left="6912"/>
                    </w:pPr>
                    <w:r>
                      <w:t>E</w:t>
                    </w:r>
                  </w:p>
                  <w:p w14:paraId="73E20CD2" w14:textId="77777777" w:rsidR="00BA2598" w:rsidRDefault="00BA2598" w:rsidP="00B52692">
                    <w:pPr>
                      <w:pStyle w:val="WatermarkProposed"/>
                      <w:ind w:left="8064"/>
                    </w:pPr>
                    <w:r>
                      <w:t>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FD025" w14:textId="77777777" w:rsidR="0084008C" w:rsidRDefault="008400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68877BD"/>
    <w:multiLevelType w:val="hybridMultilevel"/>
    <w:tmpl w:val="26501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8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10" w15:restartNumberingAfterBreak="0">
    <w:nsid w:val="6B624B05"/>
    <w:multiLevelType w:val="multilevel"/>
    <w:tmpl w:val="7F6A8FCE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abstractNum w:abstractNumId="11" w15:restartNumberingAfterBreak="0">
    <w:nsid w:val="6B795CF1"/>
    <w:multiLevelType w:val="hybridMultilevel"/>
    <w:tmpl w:val="A4AA9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208439">
    <w:abstractNumId w:val="8"/>
  </w:num>
  <w:num w:numId="2" w16cid:durableId="1018778692">
    <w:abstractNumId w:val="4"/>
  </w:num>
  <w:num w:numId="3" w16cid:durableId="50740865">
    <w:abstractNumId w:val="4"/>
  </w:num>
  <w:num w:numId="4" w16cid:durableId="468979664">
    <w:abstractNumId w:val="3"/>
  </w:num>
  <w:num w:numId="5" w16cid:durableId="2030712046">
    <w:abstractNumId w:val="3"/>
  </w:num>
  <w:num w:numId="6" w16cid:durableId="993488512">
    <w:abstractNumId w:val="2"/>
  </w:num>
  <w:num w:numId="7" w16cid:durableId="1674602090">
    <w:abstractNumId w:val="2"/>
  </w:num>
  <w:num w:numId="8" w16cid:durableId="822936534">
    <w:abstractNumId w:val="1"/>
  </w:num>
  <w:num w:numId="9" w16cid:durableId="1650985469">
    <w:abstractNumId w:val="1"/>
  </w:num>
  <w:num w:numId="10" w16cid:durableId="2120945987">
    <w:abstractNumId w:val="0"/>
  </w:num>
  <w:num w:numId="11" w16cid:durableId="380596166">
    <w:abstractNumId w:val="0"/>
  </w:num>
  <w:num w:numId="12" w16cid:durableId="1722511848">
    <w:abstractNumId w:val="7"/>
  </w:num>
  <w:num w:numId="13" w16cid:durableId="1828864950">
    <w:abstractNumId w:val="10"/>
  </w:num>
  <w:num w:numId="14" w16cid:durableId="387454854">
    <w:abstractNumId w:val="9"/>
  </w:num>
  <w:num w:numId="15" w16cid:durableId="1794593122">
    <w:abstractNumId w:val="5"/>
  </w:num>
  <w:num w:numId="16" w16cid:durableId="354188820">
    <w:abstractNumId w:val="6"/>
  </w:num>
  <w:num w:numId="17" w16cid:durableId="13140654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GrammaticalErrors/>
  <w:revisionView w:formatting="0"/>
  <w:doNotTrackFormatting/>
  <w:defaultTabStop w:val="720"/>
  <w:clickAndTypeStyle w:val="PolicyTitleBox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02C98"/>
    <w:rsid w:val="000143A2"/>
    <w:rsid w:val="00017254"/>
    <w:rsid w:val="00026726"/>
    <w:rsid w:val="000376CE"/>
    <w:rsid w:val="0004326E"/>
    <w:rsid w:val="000448C8"/>
    <w:rsid w:val="000511CD"/>
    <w:rsid w:val="00052BE8"/>
    <w:rsid w:val="000577C7"/>
    <w:rsid w:val="000617BB"/>
    <w:rsid w:val="0007087A"/>
    <w:rsid w:val="00074380"/>
    <w:rsid w:val="00083481"/>
    <w:rsid w:val="00084E8C"/>
    <w:rsid w:val="00093AF4"/>
    <w:rsid w:val="00093EC6"/>
    <w:rsid w:val="00095F9B"/>
    <w:rsid w:val="00096B9C"/>
    <w:rsid w:val="000A1012"/>
    <w:rsid w:val="000A132A"/>
    <w:rsid w:val="000A2FE8"/>
    <w:rsid w:val="000A6A9E"/>
    <w:rsid w:val="000B092A"/>
    <w:rsid w:val="000B0EAF"/>
    <w:rsid w:val="000B75D8"/>
    <w:rsid w:val="000C0B20"/>
    <w:rsid w:val="000D522B"/>
    <w:rsid w:val="000E6EF1"/>
    <w:rsid w:val="000F261A"/>
    <w:rsid w:val="000F30CA"/>
    <w:rsid w:val="000F6226"/>
    <w:rsid w:val="000F710F"/>
    <w:rsid w:val="000F7910"/>
    <w:rsid w:val="00123136"/>
    <w:rsid w:val="00125E1F"/>
    <w:rsid w:val="00137065"/>
    <w:rsid w:val="001479B1"/>
    <w:rsid w:val="00151EC6"/>
    <w:rsid w:val="00156EA7"/>
    <w:rsid w:val="0018025F"/>
    <w:rsid w:val="00193F51"/>
    <w:rsid w:val="001C1D43"/>
    <w:rsid w:val="001C3978"/>
    <w:rsid w:val="001C5C15"/>
    <w:rsid w:val="001E1260"/>
    <w:rsid w:val="001E671E"/>
    <w:rsid w:val="001E7AE7"/>
    <w:rsid w:val="001F4D2D"/>
    <w:rsid w:val="0021369D"/>
    <w:rsid w:val="002147FD"/>
    <w:rsid w:val="00217190"/>
    <w:rsid w:val="00224022"/>
    <w:rsid w:val="00246025"/>
    <w:rsid w:val="00252C83"/>
    <w:rsid w:val="00252D77"/>
    <w:rsid w:val="0026207F"/>
    <w:rsid w:val="0028031C"/>
    <w:rsid w:val="00280B93"/>
    <w:rsid w:val="002821D2"/>
    <w:rsid w:val="00284A5E"/>
    <w:rsid w:val="00286D2D"/>
    <w:rsid w:val="002873A5"/>
    <w:rsid w:val="002A7657"/>
    <w:rsid w:val="002C77C7"/>
    <w:rsid w:val="002F4D33"/>
    <w:rsid w:val="002F666F"/>
    <w:rsid w:val="002F7C67"/>
    <w:rsid w:val="00305489"/>
    <w:rsid w:val="00306B03"/>
    <w:rsid w:val="00311B2D"/>
    <w:rsid w:val="003233D7"/>
    <w:rsid w:val="003234E0"/>
    <w:rsid w:val="00346329"/>
    <w:rsid w:val="00354BAF"/>
    <w:rsid w:val="00355C5E"/>
    <w:rsid w:val="00361528"/>
    <w:rsid w:val="00363573"/>
    <w:rsid w:val="00363AE7"/>
    <w:rsid w:val="00367B06"/>
    <w:rsid w:val="003804C0"/>
    <w:rsid w:val="00385E10"/>
    <w:rsid w:val="003915B0"/>
    <w:rsid w:val="003B3329"/>
    <w:rsid w:val="003E6E0C"/>
    <w:rsid w:val="003F7B66"/>
    <w:rsid w:val="00415660"/>
    <w:rsid w:val="00415A69"/>
    <w:rsid w:val="004201AE"/>
    <w:rsid w:val="004347FA"/>
    <w:rsid w:val="00440997"/>
    <w:rsid w:val="00443C38"/>
    <w:rsid w:val="00453EF5"/>
    <w:rsid w:val="00455739"/>
    <w:rsid w:val="00456577"/>
    <w:rsid w:val="00460F00"/>
    <w:rsid w:val="00472B26"/>
    <w:rsid w:val="00484B66"/>
    <w:rsid w:val="00485AD9"/>
    <w:rsid w:val="00490A75"/>
    <w:rsid w:val="0049277F"/>
    <w:rsid w:val="00494174"/>
    <w:rsid w:val="004B50C8"/>
    <w:rsid w:val="004C1EE4"/>
    <w:rsid w:val="004C2F7D"/>
    <w:rsid w:val="004E3582"/>
    <w:rsid w:val="004F53EB"/>
    <w:rsid w:val="005130E3"/>
    <w:rsid w:val="0051750D"/>
    <w:rsid w:val="00524F11"/>
    <w:rsid w:val="005342BD"/>
    <w:rsid w:val="00536354"/>
    <w:rsid w:val="00543474"/>
    <w:rsid w:val="00555253"/>
    <w:rsid w:val="00557E6B"/>
    <w:rsid w:val="00573A5C"/>
    <w:rsid w:val="005A0476"/>
    <w:rsid w:val="005A0A48"/>
    <w:rsid w:val="005A4EEB"/>
    <w:rsid w:val="005A6BFA"/>
    <w:rsid w:val="005C1564"/>
    <w:rsid w:val="005E06B3"/>
    <w:rsid w:val="005E3F0A"/>
    <w:rsid w:val="005F3316"/>
    <w:rsid w:val="005F61EC"/>
    <w:rsid w:val="0060463A"/>
    <w:rsid w:val="00606664"/>
    <w:rsid w:val="0061672C"/>
    <w:rsid w:val="00620A00"/>
    <w:rsid w:val="00621D2B"/>
    <w:rsid w:val="006239DA"/>
    <w:rsid w:val="0062603D"/>
    <w:rsid w:val="00634B0E"/>
    <w:rsid w:val="00645006"/>
    <w:rsid w:val="00660AC5"/>
    <w:rsid w:val="0066102F"/>
    <w:rsid w:val="00662E7C"/>
    <w:rsid w:val="006705C2"/>
    <w:rsid w:val="006728D3"/>
    <w:rsid w:val="00684386"/>
    <w:rsid w:val="00685AAF"/>
    <w:rsid w:val="00695030"/>
    <w:rsid w:val="00695431"/>
    <w:rsid w:val="0069687A"/>
    <w:rsid w:val="006A0245"/>
    <w:rsid w:val="006B088B"/>
    <w:rsid w:val="006E544D"/>
    <w:rsid w:val="006E5941"/>
    <w:rsid w:val="006E71CD"/>
    <w:rsid w:val="00700E92"/>
    <w:rsid w:val="00713929"/>
    <w:rsid w:val="0073390E"/>
    <w:rsid w:val="00734CF6"/>
    <w:rsid w:val="00737933"/>
    <w:rsid w:val="007405D2"/>
    <w:rsid w:val="007443E2"/>
    <w:rsid w:val="007519A6"/>
    <w:rsid w:val="00752B2D"/>
    <w:rsid w:val="00754B98"/>
    <w:rsid w:val="00763A99"/>
    <w:rsid w:val="007715C2"/>
    <w:rsid w:val="00782930"/>
    <w:rsid w:val="00784DE2"/>
    <w:rsid w:val="00794108"/>
    <w:rsid w:val="007A0E9B"/>
    <w:rsid w:val="007A3694"/>
    <w:rsid w:val="007A7F92"/>
    <w:rsid w:val="007B228A"/>
    <w:rsid w:val="007B384B"/>
    <w:rsid w:val="007D02D3"/>
    <w:rsid w:val="007E3300"/>
    <w:rsid w:val="007E4701"/>
    <w:rsid w:val="007F0455"/>
    <w:rsid w:val="008073B2"/>
    <w:rsid w:val="008152CF"/>
    <w:rsid w:val="00824B84"/>
    <w:rsid w:val="00830ED8"/>
    <w:rsid w:val="00835AD6"/>
    <w:rsid w:val="0084008C"/>
    <w:rsid w:val="00844CD8"/>
    <w:rsid w:val="008472F0"/>
    <w:rsid w:val="00850A44"/>
    <w:rsid w:val="00870BED"/>
    <w:rsid w:val="00882C0D"/>
    <w:rsid w:val="00883ED4"/>
    <w:rsid w:val="00890313"/>
    <w:rsid w:val="008935DF"/>
    <w:rsid w:val="008A156E"/>
    <w:rsid w:val="008A2D8F"/>
    <w:rsid w:val="008A3BAF"/>
    <w:rsid w:val="008B0350"/>
    <w:rsid w:val="008B0925"/>
    <w:rsid w:val="008B2C89"/>
    <w:rsid w:val="008B6FAC"/>
    <w:rsid w:val="008B730B"/>
    <w:rsid w:val="008D663E"/>
    <w:rsid w:val="008E1CAE"/>
    <w:rsid w:val="008F4D57"/>
    <w:rsid w:val="00903B31"/>
    <w:rsid w:val="00907FA5"/>
    <w:rsid w:val="00912BAC"/>
    <w:rsid w:val="00923DFB"/>
    <w:rsid w:val="009317A1"/>
    <w:rsid w:val="00940E79"/>
    <w:rsid w:val="009510E8"/>
    <w:rsid w:val="009510FB"/>
    <w:rsid w:val="00963266"/>
    <w:rsid w:val="00972985"/>
    <w:rsid w:val="009730F6"/>
    <w:rsid w:val="00976D56"/>
    <w:rsid w:val="00976F42"/>
    <w:rsid w:val="00977D62"/>
    <w:rsid w:val="009816CA"/>
    <w:rsid w:val="00982B4E"/>
    <w:rsid w:val="009854C4"/>
    <w:rsid w:val="00991198"/>
    <w:rsid w:val="009A42F6"/>
    <w:rsid w:val="009A5269"/>
    <w:rsid w:val="009B1678"/>
    <w:rsid w:val="009C4D2A"/>
    <w:rsid w:val="009D32C9"/>
    <w:rsid w:val="009D427B"/>
    <w:rsid w:val="009D6C26"/>
    <w:rsid w:val="009F2011"/>
    <w:rsid w:val="009F24C0"/>
    <w:rsid w:val="009F4F41"/>
    <w:rsid w:val="009F694C"/>
    <w:rsid w:val="009F7274"/>
    <w:rsid w:val="00A06D72"/>
    <w:rsid w:val="00A073C4"/>
    <w:rsid w:val="00A15392"/>
    <w:rsid w:val="00A20986"/>
    <w:rsid w:val="00A268EF"/>
    <w:rsid w:val="00A312B5"/>
    <w:rsid w:val="00A527E1"/>
    <w:rsid w:val="00A61DAA"/>
    <w:rsid w:val="00A7204A"/>
    <w:rsid w:val="00A967F8"/>
    <w:rsid w:val="00AB7D31"/>
    <w:rsid w:val="00AC3EDD"/>
    <w:rsid w:val="00AC5141"/>
    <w:rsid w:val="00AC6972"/>
    <w:rsid w:val="00AE1154"/>
    <w:rsid w:val="00AE25A9"/>
    <w:rsid w:val="00AF3E4D"/>
    <w:rsid w:val="00AF6F27"/>
    <w:rsid w:val="00B01ACE"/>
    <w:rsid w:val="00B04433"/>
    <w:rsid w:val="00B239E5"/>
    <w:rsid w:val="00B24778"/>
    <w:rsid w:val="00B3442C"/>
    <w:rsid w:val="00B36427"/>
    <w:rsid w:val="00B4113F"/>
    <w:rsid w:val="00B44352"/>
    <w:rsid w:val="00B54775"/>
    <w:rsid w:val="00B637AA"/>
    <w:rsid w:val="00B659D3"/>
    <w:rsid w:val="00B70CD3"/>
    <w:rsid w:val="00B76A55"/>
    <w:rsid w:val="00B93330"/>
    <w:rsid w:val="00B94A90"/>
    <w:rsid w:val="00BA02CC"/>
    <w:rsid w:val="00BA2598"/>
    <w:rsid w:val="00BA54B2"/>
    <w:rsid w:val="00BB2371"/>
    <w:rsid w:val="00BC6D2F"/>
    <w:rsid w:val="00BD65DF"/>
    <w:rsid w:val="00BE44C8"/>
    <w:rsid w:val="00BE450C"/>
    <w:rsid w:val="00BE5ECB"/>
    <w:rsid w:val="00BF1386"/>
    <w:rsid w:val="00C04F63"/>
    <w:rsid w:val="00C21664"/>
    <w:rsid w:val="00C25368"/>
    <w:rsid w:val="00C33AB4"/>
    <w:rsid w:val="00C42489"/>
    <w:rsid w:val="00C430FD"/>
    <w:rsid w:val="00C70629"/>
    <w:rsid w:val="00C71516"/>
    <w:rsid w:val="00C82AB8"/>
    <w:rsid w:val="00CB18D4"/>
    <w:rsid w:val="00CB5D00"/>
    <w:rsid w:val="00CC11B1"/>
    <w:rsid w:val="00CC2690"/>
    <w:rsid w:val="00CC7D46"/>
    <w:rsid w:val="00CE3549"/>
    <w:rsid w:val="00CE482D"/>
    <w:rsid w:val="00CF6EF5"/>
    <w:rsid w:val="00D01C38"/>
    <w:rsid w:val="00D126DE"/>
    <w:rsid w:val="00D33F63"/>
    <w:rsid w:val="00D34996"/>
    <w:rsid w:val="00D37878"/>
    <w:rsid w:val="00D4493C"/>
    <w:rsid w:val="00D55ABF"/>
    <w:rsid w:val="00D61985"/>
    <w:rsid w:val="00D6211D"/>
    <w:rsid w:val="00D65180"/>
    <w:rsid w:val="00D7233F"/>
    <w:rsid w:val="00D7490B"/>
    <w:rsid w:val="00D76832"/>
    <w:rsid w:val="00D82C4F"/>
    <w:rsid w:val="00D85D37"/>
    <w:rsid w:val="00D87B51"/>
    <w:rsid w:val="00DE0C18"/>
    <w:rsid w:val="00DF0AE6"/>
    <w:rsid w:val="00DF464B"/>
    <w:rsid w:val="00E009DD"/>
    <w:rsid w:val="00E07338"/>
    <w:rsid w:val="00E34F37"/>
    <w:rsid w:val="00E3588F"/>
    <w:rsid w:val="00E56759"/>
    <w:rsid w:val="00E60543"/>
    <w:rsid w:val="00E67AB7"/>
    <w:rsid w:val="00E70BB8"/>
    <w:rsid w:val="00E71A63"/>
    <w:rsid w:val="00E727A4"/>
    <w:rsid w:val="00E81F69"/>
    <w:rsid w:val="00E84695"/>
    <w:rsid w:val="00E908E7"/>
    <w:rsid w:val="00E9130E"/>
    <w:rsid w:val="00EA05AE"/>
    <w:rsid w:val="00EA3062"/>
    <w:rsid w:val="00EC137E"/>
    <w:rsid w:val="00EC519B"/>
    <w:rsid w:val="00EC5CBE"/>
    <w:rsid w:val="00EE49D0"/>
    <w:rsid w:val="00EF573E"/>
    <w:rsid w:val="00F166D4"/>
    <w:rsid w:val="00F16CA1"/>
    <w:rsid w:val="00F45027"/>
    <w:rsid w:val="00F45D0D"/>
    <w:rsid w:val="00F704CA"/>
    <w:rsid w:val="00F774CC"/>
    <w:rsid w:val="00F80E45"/>
    <w:rsid w:val="00F91523"/>
    <w:rsid w:val="00F94BBC"/>
    <w:rsid w:val="00FA481C"/>
    <w:rsid w:val="00FB3011"/>
    <w:rsid w:val="00FB52F8"/>
    <w:rsid w:val="00FC3907"/>
    <w:rsid w:val="00FD60A2"/>
    <w:rsid w:val="00FD7584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4D813C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AC6972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485AD9"/>
    <w:rPr>
      <w:color w:val="0000FF"/>
      <w:u w:val="single"/>
    </w:rPr>
  </w:style>
  <w:style w:type="paragraph" w:styleId="Revision">
    <w:name w:val="Revision"/>
    <w:hidden/>
    <w:uiPriority w:val="99"/>
    <w:semiHidden/>
    <w:rsid w:val="00AE25A9"/>
    <w:pPr>
      <w:spacing w:after="0" w:line="240" w:lineRule="auto"/>
    </w:pPr>
    <w:rPr>
      <w:rFonts w:ascii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60F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0F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0F00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F00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F66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666F"/>
    <w:rPr>
      <w:color w:val="605E5C"/>
      <w:shd w:val="clear" w:color="auto" w:fill="E1DFDD"/>
    </w:rPr>
  </w:style>
  <w:style w:type="paragraph" w:customStyle="1" w:styleId="WatermarkProposed">
    <w:name w:val="_WatermarkProposed"/>
    <w:basedOn w:val="Normal"/>
    <w:rsid w:val="00BA2598"/>
    <w:rPr>
      <w:rFonts w:ascii="Arial Black" w:hAnsi="Arial Black" w:cstheme="minorBidi"/>
      <w:b/>
      <w:color w:val="969696"/>
      <w:spacing w:val="60"/>
      <w:sz w:val="10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69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policy.osba.org/orsredir.asp?ors=oar-437" TargetMode="External"/><Relationship Id="rId26" Type="http://schemas.openxmlformats.org/officeDocument/2006/relationships/hyperlink" Target="http://policy.osba.org/orsredir.asp?ors=oar-581" TargetMode="External"/><Relationship Id="rId3" Type="http://schemas.openxmlformats.org/officeDocument/2006/relationships/styles" Target="styles.xml"/><Relationship Id="rId21" Type="http://schemas.openxmlformats.org/officeDocument/2006/relationships/hyperlink" Target="http://policy.osba.org/orsredir.asp?ors=oar-437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policy.osba.org/orsredir.asp?ors=ors-433" TargetMode="External"/><Relationship Id="rId25" Type="http://schemas.openxmlformats.org/officeDocument/2006/relationships/hyperlink" Target="http://policy.osba.org/orsredir.asp?ors=oar-5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licy.osba.org/orsredir.asp?ors=ors-433" TargetMode="External"/><Relationship Id="rId20" Type="http://schemas.openxmlformats.org/officeDocument/2006/relationships/hyperlink" Target="http://policy.osba.org/orsredir.asp?ors=oar-437" TargetMode="External"/><Relationship Id="rId29" Type="http://schemas.openxmlformats.org/officeDocument/2006/relationships/hyperlink" Target="http://policy.osba.org/orsredir.asp?ors=oar-58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policy.osba.org/orsredir.asp?ors=oar-58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olicy.osba.org/orsredir.asp?ors=ors-332" TargetMode="External"/><Relationship Id="rId23" Type="http://schemas.openxmlformats.org/officeDocument/2006/relationships/hyperlink" Target="http://policy.osba.org/orsredir.asp?ors=oar-581" TargetMode="External"/><Relationship Id="rId28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http://policy.osba.org/orsredir.asp?ors=oar-437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policy.osba.org/orsredir.asp?ors=ors-192" TargetMode="External"/><Relationship Id="rId22" Type="http://schemas.openxmlformats.org/officeDocument/2006/relationships/hyperlink" Target="http://policy.osba.org/orsredir.asp?ors=oar-581" TargetMode="External"/><Relationship Id="rId27" Type="http://schemas.openxmlformats.org/officeDocument/2006/relationships/hyperlink" Target="http://policy.osba.org/orsredir.asp?ors=oar-581" TargetMode="External"/><Relationship Id="rId30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45CC-63FD-438A-BD37-08497079F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EBC/EBCA - Emergency Procedures and Disaster Plans</vt:lpstr>
    </vt:vector>
  </TitlesOfParts>
  <Company>OSBA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EBC/EBCA - Emergency Procedures and Disaster Plans</dc:title>
  <dc:subject>OSBA Board Policy</dc:subject>
  <dc:creator>Oregon School Boards Association</dc:creator>
  <cp:keywords/>
  <dc:description/>
  <cp:lastModifiedBy>Leslie Fisher</cp:lastModifiedBy>
  <cp:revision>5</cp:revision>
  <dcterms:created xsi:type="dcterms:W3CDTF">2024-04-30T14:58:00Z</dcterms:created>
  <dcterms:modified xsi:type="dcterms:W3CDTF">2024-05-02T14:27:00Z</dcterms:modified>
</cp:coreProperties>
</file>